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A6A19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D4E8D">
        <w:rPr>
          <w:rFonts w:ascii="Times New Roman" w:hAnsi="Times New Roman"/>
          <w:sz w:val="24"/>
          <w:szCs w:val="24"/>
        </w:rPr>
        <w:t>ул.</w:t>
      </w:r>
      <w:r w:rsidR="00F20F7D">
        <w:rPr>
          <w:rFonts w:ascii="Times New Roman" w:hAnsi="Times New Roman"/>
          <w:sz w:val="24"/>
          <w:szCs w:val="24"/>
        </w:rPr>
        <w:t>К.Либкнехта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F20F7D">
        <w:rPr>
          <w:rFonts w:ascii="Times New Roman" w:hAnsi="Times New Roman"/>
          <w:sz w:val="24"/>
          <w:szCs w:val="24"/>
        </w:rPr>
        <w:t>60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F20F7D">
        <w:rPr>
          <w:rFonts w:ascii="Times New Roman" w:hAnsi="Times New Roman"/>
          <w:sz w:val="24"/>
          <w:szCs w:val="24"/>
        </w:rPr>
        <w:t>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F20F7D">
        <w:rPr>
          <w:rFonts w:ascii="Times New Roman" w:hAnsi="Times New Roman"/>
          <w:sz w:val="24"/>
          <w:szCs w:val="24"/>
        </w:rPr>
        <w:t>5</w:t>
      </w:r>
      <w:r w:rsidR="00315901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73530">
        <w:rPr>
          <w:rFonts w:ascii="Times New Roman" w:hAnsi="Times New Roman"/>
          <w:sz w:val="24"/>
          <w:szCs w:val="24"/>
          <w:u w:val="single"/>
        </w:rPr>
        <w:t>2274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F73530">
        <w:rPr>
          <w:rFonts w:ascii="Times New Roman" w:hAnsi="Times New Roman"/>
          <w:sz w:val="24"/>
          <w:szCs w:val="24"/>
          <w:u w:val="single"/>
        </w:rPr>
        <w:t>404,5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F73530">
        <w:rPr>
          <w:rFonts w:ascii="Times New Roman" w:hAnsi="Times New Roman"/>
          <w:sz w:val="24"/>
          <w:szCs w:val="24"/>
          <w:u w:val="single"/>
        </w:rPr>
        <w:t>280,1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F73530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F73530">
        <w:rPr>
          <w:rFonts w:ascii="Times New Roman" w:hAnsi="Times New Roman"/>
          <w:sz w:val="24"/>
          <w:szCs w:val="24"/>
          <w:u w:val="single"/>
        </w:rPr>
        <w:t>6,2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7353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D6267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15901"/>
    <w:rsid w:val="00361FD2"/>
    <w:rsid w:val="00374E9B"/>
    <w:rsid w:val="003C0701"/>
    <w:rsid w:val="003D4E8D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E7AD3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003C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A6A19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0F7D"/>
    <w:rsid w:val="00F22BC6"/>
    <w:rsid w:val="00F34F12"/>
    <w:rsid w:val="00F36AFC"/>
    <w:rsid w:val="00F67994"/>
    <w:rsid w:val="00F73530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BF113-4712-4664-9568-9F22CAF0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2021-04-16T14:23:00Z</dcterms:modified>
</cp:coreProperties>
</file>